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Default ContentType="image/jpg" Extension="jpg"/>
  <Override ContentType="application/vnd.openxmlformats-officedocument.wordprocessingml.footer+xml" PartName="/word/footer2.xml"/>
  <Override ContentType="application/vnd.openxmlformats-officedocument.wordprocessingml.footer+xml" PartName="/word/footer3.xml"/>
  <Default ContentType="image/png" Extension="png"/>
</Types>
</file>

<file path=_rels/.rels><?xml version="1.0" encoding="UTF-8" standalone="yes"?>
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

</file>

<file path=word/document.xml><?xml version="1.0" encoding="utf-8"?>
<w:document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body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shape style="width:85.2pt;height:65.4pt" type="#_x0000_t75">
            <v:imagedata o:title="" r:id="rId5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3.454pt;margin-top:37.25pt;width:504.056pt;height:153pt;mso-position-horizontal-relative:page;mso-position-vertical-relative:page;z-index:-1152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="200" w:lineRule="exact"/>
      </w:pPr>
      <w:r>
        <w:rPr>
          <w:sz w:val="20"/>
          <w:szCs w:val="20"/>
        </w:rPr>
      </w:r>
    </w:p>
    <w:tbl>
      <w:tblPr>
        <w:tblW w:type="auto" w:w="0"/>
        <w:tblLook w:val="01E0"/>
        <w:jc w:val="left"/>
        <w:tblInd w:type="dxa" w:w="246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64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ind w:left="3780" w:right="3776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hRule="exact" w:val="330"/>
        </w:trPr>
        <w:tc>
          <w:tcPr>
            <w:tcW w:type="dxa" w:w="482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auto" w:space="0" w:sz="6" w:val="nil"/>
            </w:tcBorders>
          </w:tcPr>
          <w:p>
            <w:pPr>
              <w:rPr>
                <w:sz w:val="26"/>
                <w:szCs w:val="26"/>
              </w:rPr>
              <w:jc w:val="left"/>
              <w:spacing w:before="12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671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RCI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type="dxa" w:w="5245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sz w:val="28"/>
                <w:szCs w:val="28"/>
              </w:rPr>
              <w:jc w:val="left"/>
              <w:spacing w:before="1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40" w:lineRule="exact"/>
              <w:ind w:left="1382"/>
            </w:pPr>
            <w:r>
              <w:rPr>
                <w:rFonts w:ascii="Arial" w:cs="Arial" w:eastAsia="Arial" w:hAnsi="Arial"/>
                <w:spacing w:val="0"/>
                <w:w w:val="100"/>
                <w:position w:val="-2"/>
                <w:sz w:val="24"/>
                <w:szCs w:val="24"/>
              </w:rPr>
              <w:t>INFOR</w:t>
            </w:r>
            <w:r>
              <w:rPr>
                <w:rFonts w:ascii="Arial" w:cs="Arial" w:eastAsia="Arial" w:hAnsi="Arial"/>
                <w:spacing w:val="-1"/>
                <w:w w:val="100"/>
                <w:position w:val="-2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position w:val="-2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position w:val="-2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position w:val="-2"/>
                <w:sz w:val="24"/>
                <w:szCs w:val="24"/>
              </w:rPr>
              <w:t>FIN</w:t>
            </w:r>
            <w:r>
              <w:rPr>
                <w:rFonts w:ascii="Arial" w:cs="Arial" w:eastAsia="Arial" w:hAnsi="Arial"/>
                <w:spacing w:val="-2"/>
                <w:w w:val="100"/>
                <w:position w:val="-2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position w:val="-2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hRule="exact" w:val="566"/>
        </w:trPr>
        <w:tc>
          <w:tcPr>
            <w:tcW w:type="dxa" w:w="482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auto" w:space="0" w:sz="6" w:val="nil"/>
            </w:tcBorders>
          </w:tcPr>
          <w:p>
            <w:pPr>
              <w:rPr>
                <w:sz w:val="24"/>
                <w:szCs w:val="24"/>
              </w:rPr>
              <w:jc w:val="left"/>
              <w:spacing w:before="7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625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ú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66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type="dxa" w:w="5245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409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53"/>
              <w:ind w:left="144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Arial" w:cs="Arial" w:eastAsia="Arial" w:hAnsi="Arial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CONTR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EJECUCIÓN</w:t>
            </w:r>
          </w:p>
        </w:tc>
      </w:tr>
      <w:tr>
        <w:trPr>
          <w:trHeight w:hRule="exact" w:val="446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75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trato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4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6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6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1301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5</w:t>
            </w:r>
          </w:p>
        </w:tc>
      </w:tr>
      <w:tr>
        <w:trPr>
          <w:trHeight w:hRule="exact" w:val="293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4"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4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5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tratis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7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VID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EJANDRO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ROA</w:t>
            </w:r>
            <w:r>
              <w:rPr>
                <w:rFonts w:ascii="Arial" w:cs="Arial" w:eastAsia="Arial" w:hAnsi="Arial"/>
                <w:spacing w:val="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ED</w:t>
            </w:r>
            <w:r>
              <w:rPr>
                <w:rFonts w:ascii="Arial" w:cs="Arial" w:eastAsia="Arial" w:hAnsi="Arial"/>
                <w:spacing w:val="-4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NA</w:t>
            </w:r>
            <w:r>
              <w:rPr>
                <w:rFonts w:ascii="Arial" w:cs="Arial" w:eastAsia="Arial" w:hAns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hRule="exact" w:val="350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33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Doc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tifi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144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7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8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upe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vis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TOMAS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GUTI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AÑ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CA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before="6"/>
              <w:ind w:left="71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Org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an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mo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SECR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ET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ARIA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DEPORTE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RECREACION</w:t>
            </w:r>
          </w:p>
        </w:tc>
      </w:tr>
      <w:tr>
        <w:trPr>
          <w:trHeight w:hRule="exact" w:val="275"/>
        </w:trPr>
        <w:tc>
          <w:tcPr>
            <w:tcW w:type="dxa" w:w="10070"/>
            <w:gridSpan w:val="2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both"/>
              <w:spacing w:line="240" w:lineRule="exact"/>
              <w:ind w:left="71" w:right="1337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Objeto</w:t>
            </w:r>
            <w:r>
              <w:rPr>
                <w:rFonts w:ascii="Arial" w:cs="Arial" w:eastAsia="Arial" w:hAns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contrato:</w:t>
            </w:r>
            <w:r>
              <w:rPr>
                <w:rFonts w:ascii="Arial" w:cs="Arial" w:eastAsia="Arial" w:hAns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PRESTACIÓN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SERVICIOS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APOYO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GESTIÓN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both"/>
              <w:spacing w:before="24" w:line="263" w:lineRule="auto"/>
              <w:ind w:left="71" w:right="458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SECRETARÍA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DEPORTE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RECREACIÓN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PROYECTO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DENOMINADO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APOYO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EVENTOS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DEPORTIVOS,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RECREATIVOS,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ACTIVIDAD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FÍSICA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EMPODERAMIENTO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FEMENINO,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LOCAL,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NACIONAL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INTERNACIONAL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ENSANTIAGO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CALI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BP-26005304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hRule="exact" w:val="277"/>
        </w:trPr>
        <w:tc>
          <w:tcPr>
            <w:tcW w:type="dxa" w:w="10070"/>
            <w:gridSpan w:val="2"/>
            <w:vMerge w:val=""/>
            <w:tcBorders>
              <w:left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277"/>
        </w:trPr>
        <w:tc>
          <w:tcPr>
            <w:tcW w:type="dxa" w:w="10070"/>
            <w:gridSpan w:val="2"/>
            <w:vMerge w:val=""/>
            <w:tcBorders>
              <w:left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284"/>
        </w:trPr>
        <w:tc>
          <w:tcPr>
            <w:tcW w:type="dxa" w:w="10070"/>
            <w:gridSpan w:val="2"/>
            <w:vMerge w:val=""/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385"/>
        </w:trPr>
        <w:tc>
          <w:tcPr>
            <w:tcW w:type="dxa" w:w="482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auto" w:space="0" w:sz="6" w:val="nil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right"/>
              <w:spacing w:before="62"/>
              <w:ind w:right="-18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Arial" w:cs="Arial" w:eastAsia="Arial" w:hAnsi="Arial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</w:p>
        </w:tc>
        <w:tc>
          <w:tcPr>
            <w:tcW w:type="dxa" w:w="5245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62"/>
              <w:ind w:left="18"/>
            </w:pP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JURÍDICO</w:t>
            </w:r>
          </w:p>
        </w:tc>
      </w:tr>
      <w:tr>
        <w:trPr>
          <w:trHeight w:hRule="exact" w:val="347"/>
        </w:trPr>
        <w:tc>
          <w:tcPr>
            <w:tcW w:type="dxa" w:w="4825"/>
            <w:tcBorders>
              <w:top w:color="000000" w:space="0" w:sz="6" w:val="single"/>
              <w:left w:color="000000" w:space="0" w:sz="6" w:val="single"/>
              <w:bottom w:color="auto" w:space="0" w:sz="6" w:val="nil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8"/>
              <w:ind w:left="1595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Fec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icio</w:t>
            </w:r>
          </w:p>
        </w:tc>
        <w:tc>
          <w:tcPr>
            <w:tcW w:type="dxa" w:w="5245"/>
            <w:tcBorders>
              <w:top w:color="000000" w:space="0" w:sz="6" w:val="single"/>
              <w:left w:color="000000" w:space="0" w:sz="6" w:val="single"/>
              <w:bottom w:color="auto" w:space="0" w:sz="6" w:val="nil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8"/>
              <w:ind w:left="1627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Fec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ción</w:t>
            </w:r>
          </w:p>
        </w:tc>
      </w:tr>
      <w:tr>
        <w:trPr>
          <w:trHeight w:hRule="exact" w:val="467"/>
        </w:trPr>
        <w:tc>
          <w:tcPr>
            <w:tcW w:type="dxa" w:w="4825"/>
            <w:tcBorders>
              <w:top w:color="auto" w:space="0" w:sz="6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31"/>
              <w:ind w:left="1554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20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type="dxa" w:w="5245"/>
            <w:tcBorders>
              <w:top w:color="auto" w:space="0" w:sz="6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spacing w:before="35"/>
              <w:ind w:left="1715" w:right="2077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JU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20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5</w:t>
            </w:r>
          </w:p>
        </w:tc>
      </w:tr>
      <w:tr>
        <w:trPr>
          <w:trHeight w:hRule="exact" w:val="300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0"/>
                <w:szCs w:val="20"/>
              </w:rPr>
              <w:jc w:val="left"/>
              <w:spacing w:line="200" w:lineRule="exact"/>
              <w:ind w:left="69"/>
            </w:pP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Mo</w:t>
            </w:r>
            <w:r>
              <w:rPr>
                <w:rFonts w:ascii="Arial" w:cs="Arial" w:eastAsia="Arial" w:hAnsi="Arial"/>
                <w:spacing w:val="2"/>
                <w:w w:val="99"/>
                <w:sz w:val="20"/>
                <w:szCs w:val="20"/>
              </w:rPr>
              <w:t>d</w:t>
            </w:r>
            <w:r>
              <w:rPr>
                <w:rFonts w:ascii="Arial" w:cs="Arial" w:eastAsia="Arial" w:hAnsi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f</w:t>
            </w:r>
            <w:r>
              <w:rPr>
                <w:rFonts w:ascii="Arial" w:cs="Arial" w:eastAsia="Arial" w:hAnsi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4"/>
                <w:w w:val="99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1"/>
                <w:w w:val="99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ón</w:t>
            </w:r>
            <w:r>
              <w:rPr>
                <w:rFonts w:ascii="Arial" w:cs="Arial" w:eastAsia="Arial" w:hAnsi="Arial"/>
                <w:spacing w:val="3"/>
                <w:w w:val="99"/>
                <w:sz w:val="20"/>
                <w:szCs w:val="20"/>
              </w:rPr>
              <w:t>(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e</w:t>
            </w:r>
            <w:r>
              <w:rPr>
                <w:rFonts w:ascii="Arial" w:cs="Arial" w:eastAsia="Arial" w:hAnsi="Arial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)</w:t>
            </w:r>
            <w:r>
              <w:rPr>
                <w:rFonts w:ascii="Arial" w:cs="Arial" w:eastAsia="Arial" w:hAnsi="Arial"/>
                <w:spacing w:val="-13"/>
                <w:w w:val="99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Arial" w:cs="Arial" w:eastAsia="Arial" w:hAns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ont</w:t>
            </w:r>
            <w:r>
              <w:rPr>
                <w:rFonts w:ascii="Arial" w:cs="Arial" w:eastAsia="Arial" w:hAns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ascii="Arial" w:cs="Arial" w:eastAsia="Arial" w:hAns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286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hRule="exact" w:val="288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ean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uda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Cesi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N/A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Ter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ticip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ad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N/A</w:t>
            </w:r>
          </w:p>
        </w:tc>
      </w:tr>
      <w:tr>
        <w:trPr>
          <w:trHeight w:hRule="exact" w:val="564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sz w:val="16"/>
                <w:szCs w:val="16"/>
              </w:rPr>
              <w:jc w:val="left"/>
              <w:spacing w:line="160" w:lineRule="exact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2767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4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CONT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FIN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RO</w:t>
            </w:r>
          </w:p>
        </w:tc>
      </w:tr>
      <w:tr>
        <w:trPr>
          <w:trHeight w:hRule="exact" w:val="264"/>
        </w:trPr>
        <w:tc>
          <w:tcPr>
            <w:tcW w:type="dxa" w:w="10070"/>
            <w:gridSpan w:val="2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40" w:lineRule="exact"/>
              <w:ind w:left="6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inicial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6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6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DIEZ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MILLONES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DOSCIENTOS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CUARENTA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DOS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MIL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PESOS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/CTE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(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$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10.242.00</w:t>
            </w:r>
            <w:r>
              <w:rPr>
                <w:rFonts w:ascii="Arial" w:cs="Arial" w:eastAsia="Arial" w:hAnsi="Arial"/>
                <w:spacing w:val="3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)</w:t>
            </w:r>
          </w:p>
        </w:tc>
      </w:tr>
      <w:tr>
        <w:trPr>
          <w:trHeight w:hRule="exact" w:val="644"/>
        </w:trPr>
        <w:tc>
          <w:tcPr>
            <w:tcW w:type="dxa" w:w="10070"/>
            <w:gridSpan w:val="2"/>
            <w:vMerge w:val=""/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562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40" w:lineRule="exact"/>
              <w:ind w:left="6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Prór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og</w:t>
            </w:r>
            <w:r>
              <w:rPr>
                <w:rFonts w:ascii="Arial" w:cs="Arial" w:eastAsia="Arial" w:hAnsi="Arial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</w:tr>
    </w:tbl>
    <w:p>
      <w:pPr>
        <w:rPr>
          <w:sz w:val="26"/>
          <w:szCs w:val="26"/>
        </w:rPr>
        <w:jc w:val="left"/>
        <w:spacing w:before="10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  <w:sectPr>
          <w:pgNumType w:start="1"/>
          <w:pgMar w:bottom="280" w:footer="816" w:left="1020" w:right="800" w:top="620"/>
          <w:footerReference r:id="rId4" w:type="default"/>
          <w:type w:val="continuous"/>
          <w:pgSz w:h="15860" w:w="12260"/>
        </w:sectPr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group coordorigin="1280,5922" coordsize="10058,0" style="position:absolute;margin-left:64pt;margin-top:296.1pt;width:502.9pt;height:0pt;mso-position-horizontal-relative:page;mso-position-vertical-relative:paragraph;z-index:-1151">
            <v:shape coordorigin="1280,5922" coordsize="10058,0" filled="f" path="m1280,5922l11338,5922e" strokecolor="#000000" stroked="t" strokeweight="0.58pt" style="position:absolute;left:1280;top:5922;width:10058;height:0">
              <v:path arrowok="t"/>
            </v:shape>
            <w10:wrap type="none"/>
          </v:group>
        </w:pict>
      </w:r>
      <w:r>
        <w:pict>
          <v:group coordorigin="1354,6586" coordsize="0,1764" style="position:absolute;margin-left:67.679pt;margin-top:329.32pt;width:0pt;height:88.22pt;mso-position-horizontal-relative:page;mso-position-vertical-relative:paragraph;z-index:-1150">
            <v:shape coordorigin="1354,6586" coordsize="0,1764" filled="f" path="m1354,6586l1354,8351e" strokecolor="#000000" stroked="t" strokeweight="0.96pt" style="position:absolute;left:1354;top:6586;width:0;height:1764">
              <v:path arrowok="t"/>
            </v:shape>
            <w10:wrap type="none"/>
          </v:group>
        </w:pict>
      </w:r>
      <w:r>
        <w:pict>
          <v:shape style="width:85.2pt;height:65.4pt" type="#_x0000_t75">
            <v:imagedata o:title="" r:id="rId7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3.454pt;margin-top:37.25pt;width:504.056pt;height:153pt;mso-position-horizontal-relative:page;mso-position-vertical-relative:page;z-index:-1149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25"/>
      </w:pPr>
      <w:r>
        <w:pict>
          <v:shape filled="f" stroked="f" style="position:absolute;margin-left:63.214pt;margin-top:200.47pt;width:504.536pt;height:474.66pt;mso-position-horizontal-relative:page;mso-position-vertical-relative:page;z-index:-1148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538"/>
                    </w:trPr>
                    <w:tc>
                      <w:tcPr>
                        <w:tcW w:type="dxa" w:w="10070"/>
                        <w:gridSpan w:val="8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7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>
                    <w:trPr>
                      <w:trHeight w:hRule="exact" w:val="838"/>
                    </w:trPr>
                    <w:tc>
                      <w:tcPr>
                        <w:tcW w:type="dxa" w:w="79"/>
                        <w:vMerge w:val="restart"/>
                        <w:tcBorders>
                          <w:top w:color="auto" w:space="0" w:sz="6" w:val="nil"/>
                          <w:left w:color="000000" w:space="0" w:sz="8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8684"/>
                        <w:gridSpan w:val="5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105" w:right="5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ten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uen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ane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ible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type="dxa" w:w="638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20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68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12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</w:t>
                        </w:r>
                      </w:p>
                    </w:tc>
                  </w:tr>
                  <w:tr>
                    <w:trPr>
                      <w:trHeight w:hRule="exact" w:val="689"/>
                    </w:trPr>
                    <w:tc>
                      <w:tcPr>
                        <w:tcW w:type="dxa" w:w="79"/>
                        <w:vMerge w:val=""/>
                        <w:tcBorders>
                          <w:left w:color="000000" w:space="0" w:sz="8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8684"/>
                        <w:gridSpan w:val="5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105"/>
                        </w:pPr>
                        <w:r>
                          <w:rPr>
                            <w:rFonts w:ascii="Verdana" w:cs="Verdana" w:eastAsia="Verdana" w:hAnsi="Verdana"/>
                            <w:spacing w:val="0"/>
                            <w:w w:val="100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ascii="Verdana" w:cs="Verdana" w:eastAsia="Verdana" w:hAnsi="Verdana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Verdana" w:cs="Verdana" w:eastAsia="Verdana" w:hAnsi="Verdana"/>
                            <w:spacing w:val="6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uen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9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46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strucción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type="dxa" w:w="1307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right"/>
                          <w:spacing w:line="240" w:lineRule="exact"/>
                          <w:ind w:right="26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>
                    <w:trPr>
                      <w:trHeight w:hRule="exact" w:val="722"/>
                    </w:trPr>
                    <w:tc>
                      <w:tcPr>
                        <w:tcW w:type="dxa" w:w="79"/>
                        <w:vMerge w:val=""/>
                        <w:tcBorders>
                          <w:left w:color="000000" w:space="0" w:sz="8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3083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105"/>
                        </w:pPr>
                        <w:r>
                          <w:rPr>
                            <w:rFonts w:ascii="Verdana" w:cs="Verdana" w:eastAsia="Verdana" w:hAnsi="Verdana"/>
                            <w:spacing w:val="0"/>
                            <w:w w:val="100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ascii="Verdana" w:cs="Verdana" w:eastAsia="Verdana" w:hAnsi="Verdana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Verdana" w:cs="Verdana" w:eastAsia="Verdana" w:hAnsi="Verdana"/>
                            <w:spacing w:val="6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465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type="dxa" w:w="1898"/>
                        <w:tcBorders>
                          <w:top w:color="000000" w:space="0" w:sz="6" w:val="single"/>
                          <w:left w:color="auto" w:space="0" w:sz="6" w:val="nil"/>
                          <w:bottom w:color="000000" w:space="0" w:sz="6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6"/>
                          <w:ind w:left="67" w:right="-6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2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rFonts w:ascii="Arial" w:cs="Arial" w:eastAsia="Arial" w:hAnsi="Arial"/>
                            <w:spacing w:val="2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type="dxa" w:w="3703"/>
                        <w:gridSpan w:val="2"/>
                        <w:tcBorders>
                          <w:top w:color="000000" w:space="0" w:sz="6" w:val="single"/>
                          <w:left w:color="auto" w:space="0" w:sz="6" w:val="nil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6"/>
                          <w:ind w:left="92"/>
                        </w:pP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2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type="dxa" w:w="1307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right"/>
                          <w:spacing w:before="2"/>
                          <w:ind w:right="26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>
                    <w:trPr>
                      <w:trHeight w:hRule="exact" w:val="1032"/>
                    </w:trPr>
                    <w:tc>
                      <w:tcPr>
                        <w:tcW w:type="dxa" w:w="10070"/>
                        <w:gridSpan w:val="8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5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>
                    <w:trPr>
                      <w:trHeight w:hRule="exact" w:val="301"/>
                    </w:trPr>
                    <w:tc>
                      <w:tcPr>
                        <w:tcW w:type="dxa" w:w="2567"/>
                        <w:gridSpan w:val="2"/>
                        <w:vMerge w:val="restart"/>
                        <w:tcBorders>
                          <w:top w:color="000000" w:space="0" w:sz="6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before="21"/>
                          <w:ind w:left="494" w:right="42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lor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827" w:right="72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trato</w:t>
                        </w:r>
                      </w:p>
                    </w:tc>
                    <w:tc>
                      <w:tcPr>
                        <w:tcW w:type="dxa" w:w="2492"/>
                        <w:gridSpan w:val="2"/>
                        <w:vMerge w:val="restart"/>
                        <w:tcBorders>
                          <w:top w:color="000000" w:space="0" w:sz="6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1"/>
                          <w:ind w:hanging="281" w:left="781" w:right="4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lor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lar</w:t>
                        </w:r>
                      </w:p>
                    </w:tc>
                    <w:tc>
                      <w:tcPr>
                        <w:tcW w:type="dxa" w:w="2489"/>
                        <w:tcBorders>
                          <w:top w:color="000000" w:space="0" w:sz="6" w:val="single"/>
                          <w:left w:color="000000" w:space="0" w:sz="8" w:val="single"/>
                          <w:bottom w:color="auto" w:space="0" w:sz="6" w:val="nil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1"/>
                          <w:ind w:left="31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lor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2521"/>
                        <w:gridSpan w:val="3"/>
                        <w:vMerge w:val="restart"/>
                        <w:tcBorders>
                          <w:top w:color="000000" w:space="0" w:sz="6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8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207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ldo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lar</w:t>
                        </w:r>
                      </w:p>
                    </w:tc>
                  </w:tr>
                  <w:tr>
                    <w:trPr>
                      <w:trHeight w:hRule="exact" w:val="303"/>
                    </w:trPr>
                    <w:tc>
                      <w:tcPr>
                        <w:tcW w:type="dxa" w:w="2567"/>
                        <w:gridSpan w:val="2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  <w:tc>
                      <w:tcPr>
                        <w:tcW w:type="dxa" w:w="2492"/>
                        <w:gridSpan w:val="2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  <w:tc>
                      <w:tcPr>
                        <w:tcW w:type="dxa" w:w="2489"/>
                        <w:tcBorders>
                          <w:top w:color="auto" w:space="0" w:sz="6" w:val="nil"/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40" w:lineRule="exact"/>
                          <w:ind w:left="65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2521"/>
                        <w:gridSpan w:val="3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1148"/>
                    </w:trPr>
                    <w:tc>
                      <w:tcPr>
                        <w:tcW w:type="dxa" w:w="2567"/>
                        <w:gridSpan w:val="2"/>
                        <w:tcBorders>
                          <w:top w:color="auto" w:space="0" w:sz="6" w:val="nil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8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177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10.242.000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2492"/>
                        <w:gridSpan w:val="2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9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41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type="dxa" w:w="2489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9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828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.000</w:t>
                        </w:r>
                      </w:p>
                    </w:tc>
                    <w:tc>
                      <w:tcPr>
                        <w:tcW w:type="dxa" w:w="2521"/>
                        <w:gridSpan w:val="3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16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hRule="exact" w:val="574"/>
                    </w:trPr>
                    <w:tc>
                      <w:tcPr>
                        <w:tcW w:type="dxa" w:w="10070"/>
                        <w:gridSpan w:val="8"/>
                        <w:tcBorders>
                          <w:top w:color="000000" w:space="0" w:sz="8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cial:</w:t>
                        </w:r>
                      </w:p>
                    </w:tc>
                  </w:tr>
                  <w:tr>
                    <w:trPr>
                      <w:trHeight w:hRule="exact" w:val="374"/>
                    </w:trPr>
                    <w:tc>
                      <w:tcPr>
                        <w:tcW w:type="dxa" w:w="3161"/>
                        <w:gridSpan w:val="3"/>
                        <w:tcBorders>
                          <w:top w:color="000000" w:space="0" w:sz="8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0"/>
                          <w:ind w:left="100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</w:p>
                    </w:tc>
                    <w:tc>
                      <w:tcPr>
                        <w:tcW w:type="dxa" w:w="6908"/>
                        <w:gridSpan w:val="5"/>
                        <w:tcBorders>
                          <w:top w:color="000000" w:space="0" w:sz="8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0"/>
                          <w:ind w:left="143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tific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illa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</w:tr>
                  <w:tr>
                    <w:trPr>
                      <w:trHeight w:hRule="exact" w:val="288"/>
                    </w:trPr>
                    <w:tc>
                      <w:tcPr>
                        <w:tcW w:type="dxa" w:w="3161"/>
                        <w:gridSpan w:val="3"/>
                        <w:tcBorders>
                          <w:top w:color="000000" w:space="0" w:sz="8" w:val="single"/>
                          <w:left w:color="000000" w:space="0" w:sz="8" w:val="single"/>
                          <w:bottom w:color="auto" w:space="0" w:sz="6" w:val="nil"/>
                          <w:right w:color="000000" w:space="0" w:sz="8" w:val="single"/>
                        </w:tcBorders>
                      </w:tcPr>
                      <w:p/>
                    </w:tc>
                    <w:tc>
                      <w:tcPr>
                        <w:tcW w:type="dxa" w:w="6908"/>
                        <w:gridSpan w:val="5"/>
                        <w:vMerge w:val="restart"/>
                        <w:tcBorders>
                          <w:top w:color="000000" w:space="0" w:sz="8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  <w:r>
                          <w:rPr>
                            <w:rFonts w:ascii="Arial" w:cs="Arial" w:eastAsia="Arial" w:hAnsi="Arial"/>
                            <w:spacing w:val="3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illa:</w:t>
                        </w:r>
                        <w:r>
                          <w:rPr>
                            <w:rFonts w:ascii="Arial" w:cs="Arial" w:eastAsia="Arial" w:hAnsi="Arial"/>
                            <w:spacing w:val="3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9487816657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IN,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iz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ago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1602859934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APORTES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LINEA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Fec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04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7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/2025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egu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JUNIO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2025</w:t>
                        </w:r>
                      </w:p>
                    </w:tc>
                  </w:tr>
                  <w:tr>
                    <w:trPr>
                      <w:trHeight w:hRule="exact" w:val="151"/>
                    </w:trPr>
                    <w:tc>
                      <w:tcPr>
                        <w:tcW w:type="dxa" w:w="3161"/>
                        <w:gridSpan w:val="3"/>
                        <w:tcBorders>
                          <w:top w:color="auto" w:space="0" w:sz="6" w:val="nil"/>
                          <w:left w:color="000000" w:space="0" w:sz="8" w:val="single"/>
                          <w:bottom w:color="auto" w:space="0" w:sz="6" w:val="nil"/>
                          <w:right w:color="000000" w:space="0" w:sz="8" w:val="single"/>
                        </w:tcBorders>
                      </w:tcPr>
                      <w:p/>
                    </w:tc>
                    <w:tc>
                      <w:tcPr>
                        <w:tcW w:type="dxa" w:w="6908"/>
                        <w:gridSpan w:val="5"/>
                        <w:vMerge w:val=""/>
                        <w:tcBorders>
                          <w:left w:color="000000" w:space="0" w:sz="8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64"/>
                    </w:trPr>
                    <w:tc>
                      <w:tcPr>
                        <w:tcW w:type="dxa" w:w="3161"/>
                        <w:gridSpan w:val="3"/>
                        <w:tcBorders>
                          <w:top w:color="auto" w:space="0" w:sz="6" w:val="nil"/>
                          <w:left w:color="000000" w:space="0" w:sz="8" w:val="single"/>
                          <w:bottom w:color="auto" w:space="0" w:sz="6" w:val="nil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40" w:lineRule="exact"/>
                          <w:ind w:left="61" w:right="-2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ascii="Arial" w:cs="Arial" w:eastAsia="Arial" w:hAnsi="Arial"/>
                            <w:spacing w:val="18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one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ascii="Arial" w:cs="Arial" w:eastAsia="Arial" w:hAnsi="Arial"/>
                            <w:spacing w:val="17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type="dxa" w:w="6908"/>
                        <w:gridSpan w:val="5"/>
                        <w:vMerge w:val=""/>
                        <w:tcBorders>
                          <w:left w:color="000000" w:space="0" w:sz="8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980"/>
                    </w:trPr>
                    <w:tc>
                      <w:tcPr>
                        <w:tcW w:type="dxa" w:w="3161"/>
                        <w:gridSpan w:val="3"/>
                        <w:tcBorders>
                          <w:top w:color="auto" w:space="0" w:sz="6" w:val="nil"/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rales</w:t>
                        </w:r>
                      </w:p>
                    </w:tc>
                    <w:tc>
                      <w:tcPr>
                        <w:tcW w:type="dxa" w:w="6908"/>
                        <w:gridSpan w:val="5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66"/>
                    </w:trPr>
                    <w:tc>
                      <w:tcPr>
                        <w:tcW w:type="dxa" w:w="10070"/>
                        <w:gridSpan w:val="8"/>
                        <w:vMerge w:val="restart"/>
                        <w:tcBorders>
                          <w:top w:color="000000" w:space="0" w:sz="6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60" w:right="393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rvaci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nan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contratista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adjunta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seguridad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social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mes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JUNIO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2025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para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pago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esta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cuenta,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según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decreto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1273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23/07/2018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que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permite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efectuar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cancelación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mes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vencido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seguridad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social.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compromete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6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pagar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seguridad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social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correspondiente.</w:t>
                        </w:r>
                      </w:p>
                    </w:tc>
                  </w:tr>
                  <w:tr>
                    <w:trPr>
                      <w:trHeight w:hRule="exact" w:val="262"/>
                    </w:trPr>
                    <w:tc>
                      <w:tcPr>
                        <w:tcW w:type="dxa" w:w="10070"/>
                        <w:gridSpan w:val="8"/>
                        <w:vMerge w:val=""/>
                        <w:tcBorders>
                          <w:left w:color="000000" w:space="0" w:sz="8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62"/>
                    </w:trPr>
                    <w:tc>
                      <w:tcPr>
                        <w:tcW w:type="dxa" w:w="10070"/>
                        <w:gridSpan w:val="8"/>
                        <w:vMerge w:val=""/>
                        <w:tcBorders>
                          <w:left w:color="000000" w:space="0" w:sz="8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487"/>
                    </w:trPr>
                    <w:tc>
                      <w:tcPr>
                        <w:tcW w:type="dxa" w:w="10070"/>
                        <w:gridSpan w:val="8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Sist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44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47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,</w:t>
      </w:r>
      <w:r>
        <w:rPr>
          <w:rFonts w:ascii="Arial" w:cs="Arial" w:eastAsia="Arial" w:hAnsi="Arial"/>
          <w:spacing w:val="42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5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st</w:t>
      </w:r>
      <w:r>
        <w:rPr>
          <w:rFonts w:ascii="Arial" w:cs="Arial" w:eastAsia="Arial" w:hAnsi="Arial"/>
          <w:spacing w:val="2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2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  <w:sectPr>
          <w:pgNumType w:start="2"/>
          <w:pgMar w:bottom="280" w:footer="816" w:header="0" w:left="1020" w:right="800" w:top="620"/>
          <w:footerReference r:id="rId6" w:type="default"/>
          <w:pgSz w:h="15860" w:w="12260"/>
        </w:sectPr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shape style="width:85.2pt;height:65.4pt" type="#_x0000_t75">
            <v:imagedata o:title="" r:id="rId8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3.454pt;margin-top:37.25pt;width:504.056pt;height:153pt;mso-position-horizontal-relative:page;mso-position-vertical-relative:page;z-index:-1146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="240" w:lineRule="exact"/>
        <w:sectPr>
          <w:pgMar w:bottom="280" w:footer="816" w:header="0" w:left="1020" w:right="800" w:top="620"/>
          <w:pgSz w:h="15860" w:w="12260"/>
        </w:sectPr>
      </w:pPr>
      <w:r>
        <w:rPr>
          <w:sz w:val="24"/>
          <w:szCs w:val="24"/>
        </w:rPr>
      </w:r>
    </w:p>
    <w:p>
      <w:pPr>
        <w:rPr>
          <w:sz w:val="19"/>
          <w:szCs w:val="19"/>
        </w:rPr>
        <w:jc w:val="left"/>
        <w:spacing w:before="6" w:line="180" w:lineRule="exact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2"/>
          <w:szCs w:val="22"/>
        </w:rPr>
        <w:jc w:val="left"/>
        <w:spacing w:line="240" w:lineRule="exact"/>
        <w:ind w:left="325" w:right="-53"/>
      </w:pPr>
      <w:r>
        <w:rPr>
          <w:rFonts w:ascii="Arial" w:cs="Arial" w:eastAsia="Arial" w:hAnsi="Arial"/>
          <w:spacing w:val="-1"/>
          <w:w w:val="100"/>
          <w:position w:val="-1"/>
          <w:sz w:val="22"/>
          <w:szCs w:val="22"/>
        </w:rPr>
        <w:t>C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oncep</w:t>
      </w:r>
      <w:r>
        <w:rPr>
          <w:rFonts w:ascii="Arial" w:cs="Arial" w:eastAsia="Arial" w:hAnsi="Arial"/>
          <w:spacing w:val="1"/>
          <w:w w:val="100"/>
          <w:position w:val="-1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o</w:t>
      </w:r>
      <w:r>
        <w:rPr>
          <w:rFonts w:ascii="Arial" w:cs="Arial" w:eastAsia="Arial" w:hAnsi="Arial"/>
          <w:spacing w:val="-2"/>
          <w:w w:val="100"/>
          <w:position w:val="-1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position w:val="-1"/>
          <w:sz w:val="22"/>
          <w:szCs w:val="22"/>
        </w:rPr>
        <w:t>S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up</w:t>
      </w:r>
      <w:r>
        <w:rPr>
          <w:rFonts w:ascii="Arial" w:cs="Arial" w:eastAsia="Arial" w:hAnsi="Arial"/>
          <w:spacing w:val="-3"/>
          <w:w w:val="100"/>
          <w:position w:val="-1"/>
          <w:sz w:val="22"/>
          <w:szCs w:val="22"/>
        </w:rPr>
        <w:t>e</w:t>
      </w:r>
      <w:r>
        <w:rPr>
          <w:rFonts w:ascii="Arial" w:cs="Arial" w:eastAsia="Arial" w:hAnsi="Arial"/>
          <w:spacing w:val="-2"/>
          <w:w w:val="100"/>
          <w:position w:val="-1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v</w:t>
      </w:r>
      <w:r>
        <w:rPr>
          <w:rFonts w:ascii="Arial" w:cs="Arial" w:eastAsia="Arial" w:hAnsi="Arial"/>
          <w:spacing w:val="-1"/>
          <w:w w:val="100"/>
          <w:position w:val="-1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so</w:t>
      </w:r>
      <w:r>
        <w:rPr>
          <w:rFonts w:ascii="Arial" w:cs="Arial" w:eastAsia="Arial" w:hAnsi="Arial"/>
          <w:spacing w:val="-2"/>
          <w:w w:val="100"/>
          <w:position w:val="-1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:</w:t>
      </w:r>
      <w:r>
        <w:rPr>
          <w:rFonts w:ascii="Arial" w:cs="Arial" w:eastAsia="Arial" w:hAnsi="Arial"/>
          <w:spacing w:val="0"/>
          <w:w w:val="100"/>
          <w:position w:val="0"/>
          <w:sz w:val="22"/>
          <w:szCs w:val="22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/>
        <w:sectPr>
          <w:type w:val="continuous"/>
          <w:pgSz w:h="15860" w:w="12260"/>
          <w:pgMar w:bottom="280" w:left="1020" w:right="800" w:top="620"/>
          <w:cols w:equalWidth="off" w:num="2">
            <w:col w:space="1580" w:w="2437"/>
            <w:col w:w="6423"/>
          </w:cols>
        </w:sectPr>
      </w:pPr>
      <w:r>
        <w:br w:type="column"/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5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2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INFOR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TÉCNICO</w:t>
      </w:r>
    </w:p>
    <w:p>
      <w:pPr>
        <w:rPr>
          <w:rFonts w:ascii="Arial" w:cs="Arial" w:eastAsia="Arial" w:hAnsi="Arial"/>
          <w:sz w:val="22"/>
          <w:szCs w:val="22"/>
        </w:rPr>
        <w:jc w:val="left"/>
        <w:spacing w:line="240" w:lineRule="exact"/>
        <w:ind w:left="399"/>
      </w:pP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4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el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prese</w:t>
      </w:r>
      <w:r>
        <w:rPr>
          <w:rFonts w:ascii="Arial" w:cs="Arial" w:eastAsia="Arial" w:hAnsi="Arial"/>
          <w:spacing w:val="-5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umen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6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con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uac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ón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ono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s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v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dades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zadas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según</w:t>
      </w:r>
      <w:r>
        <w:rPr>
          <w:rFonts w:ascii="Arial" w:cs="Arial" w:eastAsia="Arial" w:hAnsi="Arial"/>
          <w:spacing w:val="-4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el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con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</w:p>
    <w:p>
      <w:pPr>
        <w:rPr>
          <w:rFonts w:ascii="Arial" w:cs="Arial" w:eastAsia="Arial" w:hAnsi="Arial"/>
          <w:sz w:val="22"/>
          <w:szCs w:val="22"/>
        </w:rPr>
        <w:jc w:val="left"/>
        <w:spacing w:before="21"/>
        <w:ind w:left="399"/>
      </w:pP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s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ón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-4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S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v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os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No.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416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2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.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01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0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.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2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6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.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1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.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1301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-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2025</w:t>
      </w:r>
    </w:p>
    <w:p>
      <w:pPr>
        <w:rPr>
          <w:sz w:val="28"/>
          <w:szCs w:val="28"/>
        </w:rPr>
        <w:jc w:val="left"/>
        <w:spacing w:before="5" w:line="280" w:lineRule="exact"/>
      </w:pPr>
      <w:r>
        <w:rPr>
          <w:sz w:val="28"/>
          <w:szCs w:val="28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line="230" w:lineRule="auto"/>
        <w:ind w:left="401" w:right="410"/>
      </w:pPr>
      <w:r>
        <w:rPr>
          <w:rFonts w:ascii="Arial" w:cs="Arial" w:eastAsia="Arial" w:hAnsi="Arial"/>
          <w:spacing w:val="1"/>
          <w:w w:val="100"/>
          <w:sz w:val="24"/>
          <w:szCs w:val="24"/>
        </w:rPr>
        <w:t>1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Prestar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apoyo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técnico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gestión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administrativa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metodológica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facilitar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acciones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desarrollar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jornadas,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eventos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demás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actividades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proyecto,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como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eventos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deportivos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recreativos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innovación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locales,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nacionales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internacionales,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proporcionando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asistencia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supervisión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actividades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procesos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contractuales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Subsecretaría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Fomento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que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sean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designados.</w:t>
      </w:r>
    </w:p>
    <w:p>
      <w:pPr>
        <w:rPr>
          <w:sz w:val="22"/>
          <w:szCs w:val="22"/>
        </w:rPr>
        <w:jc w:val="left"/>
        <w:spacing w:before="13" w:line="220" w:lineRule="exact"/>
      </w:pPr>
      <w:r>
        <w:rPr>
          <w:sz w:val="22"/>
          <w:szCs w:val="22"/>
        </w:rPr>
      </w:r>
    </w:p>
    <w:p>
      <w:pPr>
        <w:rPr>
          <w:rFonts w:ascii="Segoe UI" w:cs="Segoe UI" w:eastAsia="Segoe UI" w:hAnsi="Segoe UI"/>
          <w:sz w:val="24"/>
          <w:szCs w:val="24"/>
        </w:rPr>
        <w:jc w:val="left"/>
        <w:spacing w:line="300" w:lineRule="exact"/>
        <w:ind w:left="727"/>
      </w:pPr>
      <w:r>
        <w:rPr>
          <w:rFonts w:ascii="Segoe UI Symbol" w:cs="Segoe UI Symbol" w:eastAsia="Segoe UI Symbol" w:hAnsi="Segoe UI Symbol"/>
          <w:spacing w:val="0"/>
          <w:w w:val="100"/>
          <w:position w:val="-1"/>
          <w:sz w:val="24"/>
          <w:szCs w:val="24"/>
        </w:rPr>
        <w:t>➢</w:t>
      </w:r>
      <w:r>
        <w:rPr>
          <w:rFonts w:ascii="Segoe UI Symbol" w:cs="Segoe UI Symbol" w:eastAsia="Segoe UI Symbol" w:hAnsi="Segoe UI Symbol"/>
          <w:spacing w:val="0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No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desarrolo</w:t>
      </w:r>
      <w:r>
        <w:rPr>
          <w:rFonts w:ascii="Segoe UI" w:cs="Segoe UI" w:eastAsia="Segoe UI" w:hAnsi="Segoe UI"/>
          <w:spacing w:val="-2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la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actividad</w:t>
      </w:r>
      <w:r>
        <w:rPr>
          <w:rFonts w:ascii="Segoe UI" w:cs="Segoe UI" w:eastAsia="Segoe UI" w:hAnsi="Segoe UI"/>
          <w:spacing w:val="-1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este</w:t>
      </w:r>
      <w:r>
        <w:rPr>
          <w:rFonts w:ascii="Segoe UI" w:cs="Segoe UI" w:eastAsia="Segoe UI" w:hAnsi="Segoe UI"/>
          <w:spacing w:val="-1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mes.</w:t>
      </w:r>
      <w:r>
        <w:rPr>
          <w:rFonts w:ascii="Segoe UI" w:cs="Segoe UI" w:eastAsia="Segoe UI" w:hAnsi="Segoe UI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="220" w:lineRule="exact"/>
      </w:pPr>
      <w:r>
        <w:rPr>
          <w:sz w:val="22"/>
          <w:szCs w:val="22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35" w:line="260" w:lineRule="exact"/>
        <w:ind w:left="401" w:right="491"/>
      </w:pPr>
      <w:r>
        <w:rPr>
          <w:rFonts w:ascii="Arial" w:cs="Arial" w:eastAsia="Arial" w:hAnsi="Arial"/>
          <w:spacing w:val="0"/>
          <w:w w:val="100"/>
          <w:sz w:val="24"/>
          <w:szCs w:val="24"/>
        </w:rPr>
        <w:t>2.Elaborar,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consolidar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presentar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informes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parciales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finales,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recopilando,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procesando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analizando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información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generada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durante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gestión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ejecución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proyecto,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garantizar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rendición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cuentas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transparencia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actividades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realizadas.</w:t>
      </w:r>
    </w:p>
    <w:p>
      <w:pPr>
        <w:rPr>
          <w:sz w:val="24"/>
          <w:szCs w:val="24"/>
        </w:rPr>
        <w:jc w:val="left"/>
        <w:spacing w:line="240" w:lineRule="exact"/>
      </w:pPr>
      <w:r>
        <w:rPr>
          <w:sz w:val="24"/>
          <w:szCs w:val="24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line="260" w:lineRule="exact"/>
        <w:ind w:hanging="276" w:left="1003" w:right="170"/>
      </w:pPr>
      <w:r>
        <w:pict>
          <v:group coordorigin="1269,4000" coordsize="10079,9789" style="position:absolute;margin-left:63.46pt;margin-top:200.01pt;width:503.94pt;height:489.43pt;mso-position-horizontal-relative:page;mso-position-vertical-relative:page;z-index:-1147">
            <v:shape coordorigin="1282,4016" coordsize="10056,448" fillcolor="#D9D9D9" filled="t" path="m1282,4464l11338,4464,11338,4016,1282,4016,1282,4464xe" stroked="f" style="position:absolute;left:1282;top:4016;width:10056;height:448">
              <v:path arrowok="t"/>
              <v:fill/>
            </v:shape>
            <v:shape coordorigin="1347,4102" coordsize="9926,276" fillcolor="#D9D9D9" filled="t" path="m1347,4378l11273,4378,11273,4102,1347,4102,1347,4378xe" stroked="f" style="position:absolute;left:1347;top:4102;width:9926;height:276">
              <v:path arrowok="t"/>
              <v:fill/>
            </v:shape>
            <v:shape coordorigin="1280,4011" coordsize="10058,0" filled="f" path="m1280,4011l11338,4011e" strokecolor="#000000" stroked="t" strokeweight="0.58pt" style="position:absolute;left:1280;top:4011;width:10058;height:0">
              <v:path arrowok="t"/>
            </v:shape>
            <v:shape coordorigin="1280,4469" coordsize="10058,0" filled="f" path="m1280,4469l11338,4469e" strokecolor="#000000" stroked="t" strokeweight="0.58pt" style="position:absolute;left:1280;top:4469;width:10058;height:0">
              <v:path arrowok="t"/>
            </v:shape>
            <v:shape coordorigin="1275,4006" coordsize="0,9777" filled="f" path="m1275,4006l1275,13783e" strokecolor="#000000" stroked="t" strokeweight="0.58pt" style="position:absolute;left:1275;top:4006;width:0;height:9777">
              <v:path arrowok="t"/>
            </v:shape>
            <v:shape coordorigin="1280,13778" coordsize="10058,0" filled="f" path="m1280,13778l11338,13778e" strokecolor="#000000" stroked="t" strokeweight="0.58pt" style="position:absolute;left:1280;top:13778;width:10058;height:0">
              <v:path arrowok="t"/>
            </v:shape>
            <v:shape coordorigin="11342,4006" coordsize="0,9777" filled="f" path="m11342,4006l11342,13783e" strokecolor="#000000" stroked="t" strokeweight="0.58pt" style="position:absolute;left:11342;top:4006;width:0;height:9777">
              <v:path arrowok="t"/>
            </v:shape>
            <w10:wrap type="none"/>
          </v:group>
        </w:pict>
      </w:r>
      <w:r>
        <w:rPr>
          <w:rFonts w:ascii="Segoe UI Symbol" w:cs="Segoe UI Symbol" w:eastAsia="Segoe UI Symbol" w:hAnsi="Segoe UI Symbol"/>
          <w:spacing w:val="0"/>
          <w:w w:val="100"/>
          <w:sz w:val="24"/>
          <w:szCs w:val="24"/>
        </w:rPr>
        <w:t>➢</w:t>
      </w:r>
      <w:r>
        <w:rPr>
          <w:rFonts w:ascii="Segoe UI Symbol" w:cs="Segoe UI Symbol" w:eastAsia="Segoe UI Symbol" w:hAnsi="Segoe UI Symbo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abo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ró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ctivid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il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ó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ctivi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z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ción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</w:t>
      </w:r>
      <w:r>
        <w:rPr>
          <w:rFonts w:ascii="Arial" w:cs="Arial" w:eastAsia="Arial" w:hAnsi="Arial"/>
          <w:spacing w:val="6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1" w:line="180" w:lineRule="exact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35" w:line="260" w:lineRule="exact"/>
        <w:ind w:left="401" w:right="265"/>
      </w:pPr>
      <w:r>
        <w:rPr>
          <w:rFonts w:ascii="Arial" w:cs="Arial" w:eastAsia="Arial" w:hAnsi="Arial"/>
          <w:spacing w:val="0"/>
          <w:w w:val="100"/>
          <w:sz w:val="24"/>
          <w:szCs w:val="24"/>
        </w:rPr>
        <w:t>3.Gestionar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publicación,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seguimiento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control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documentos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actos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administrativos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relacionados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procesos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contratación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asignados,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asegurando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cumplimiento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trazabilidad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Sistema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Electrónico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Contratación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Pública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–SECOP–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plataforma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Gestión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Contratistas,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según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caso,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concordancia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normativas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vigentes.</w:t>
      </w:r>
    </w:p>
    <w:p>
      <w:pPr>
        <w:rPr>
          <w:sz w:val="16"/>
          <w:szCs w:val="16"/>
        </w:rPr>
        <w:jc w:val="left"/>
        <w:spacing w:before="9" w:line="160" w:lineRule="exact"/>
      </w:pPr>
      <w:r>
        <w:rPr>
          <w:sz w:val="16"/>
          <w:szCs w:val="16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line="260" w:lineRule="exact"/>
        <w:ind w:hanging="334" w:left="1002" w:right="309"/>
      </w:pPr>
      <w:r>
        <w:rPr>
          <w:rFonts w:ascii="Segoe UI Symbol" w:cs="Segoe UI Symbol" w:eastAsia="Segoe UI Symbol" w:hAnsi="Segoe UI Symbol"/>
          <w:spacing w:val="0"/>
          <w:w w:val="100"/>
          <w:sz w:val="24"/>
          <w:szCs w:val="24"/>
        </w:rPr>
        <w:t>➢</w:t>
      </w:r>
      <w:r>
        <w:rPr>
          <w:rFonts w:ascii="Segoe UI Symbol" w:cs="Segoe UI Symbol" w:eastAsia="Segoe UI Symbol" w:hAnsi="Segoe UI Symbo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sti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ó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6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Se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9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ob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q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ad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vi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2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0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2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5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</w:p>
    <w:p>
      <w:pPr>
        <w:rPr>
          <w:sz w:val="18"/>
          <w:szCs w:val="18"/>
        </w:rPr>
        <w:jc w:val="left"/>
        <w:spacing w:before="7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  <w:sectPr>
          <w:type w:val="continuous"/>
          <w:pgSz w:h="15860" w:w="12260"/>
          <w:pgMar w:bottom="280" w:left="1020" w:right="800" w:top="620"/>
        </w:sectPr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shape style="width:85.2pt;height:65.4pt" type="#_x0000_t75">
            <v:imagedata o:title="" r:id="rId10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3.454pt;margin-top:37.25pt;width:504.056pt;height:153pt;mso-position-horizontal-relative:page;mso-position-vertical-relative:page;z-index:-1145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3" w:line="160" w:lineRule="exact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tbl>
      <w:tblPr>
        <w:tblW w:type="auto" w:w="0"/>
        <w:tblLook w:val="01E0"/>
        <w:jc w:val="left"/>
        <w:tblInd w:type="dxa" w:w="246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4317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5"/>
            </w:pPr>
            <w:r>
              <w:rPr>
                <w:rFonts w:ascii="Times New Roman" w:cs="Times New Roman" w:eastAsia="Times New Roman" w:hAnsi="Times New Roman"/>
                <w:spacing w:val="1"/>
                <w:w w:val="100"/>
                <w:sz w:val="26"/>
                <w:szCs w:val="26"/>
              </w:rPr>
              <w:t>4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á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ad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ob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l.</w:t>
            </w:r>
          </w:p>
          <w:p>
            <w:pPr>
              <w:rPr>
                <w:sz w:val="10"/>
                <w:szCs w:val="10"/>
              </w:rPr>
              <w:jc w:val="left"/>
              <w:spacing w:before="2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671"/>
            </w:pPr>
            <w:r>
              <w:rPr>
                <w:rFonts w:ascii="Segoe UI Symbol" w:cs="Segoe UI Symbol" w:eastAsia="Segoe UI Symbol" w:hAnsi="Segoe UI Symbol"/>
                <w:spacing w:val="0"/>
                <w:w w:val="100"/>
                <w:sz w:val="24"/>
                <w:szCs w:val="24"/>
              </w:rPr>
              <w:t>➢</w:t>
            </w:r>
            <w:r>
              <w:rPr>
                <w:rFonts w:ascii="Segoe UI Symbol" w:cs="Segoe UI Symbol" w:eastAsia="Segoe UI Symbol" w:hAnsi="Segoe UI Symbo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Asistió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mesa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trabajo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coordinacion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cuentas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cobros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Sub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40" w:lineRule="exact"/>
              <w:ind w:left="671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Secretaria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Foment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sz w:val="18"/>
                <w:szCs w:val="18"/>
              </w:rPr>
              <w:jc w:val="left"/>
              <w:spacing w:before="2" w:line="180" w:lineRule="exact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71"/>
            </w:pP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EDIO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VERIFIC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CION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71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IDENCI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ACIONADO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NCUENTRAN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GU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NTE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INK: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6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X6Y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d_3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aM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IlVu</w:t>
            </w:r>
          </w:p>
        </w:tc>
      </w:tr>
      <w:tr>
        <w:trPr>
          <w:trHeight w:hRule="exact" w:val="1181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before="45" w:line="248" w:lineRule="auto"/>
              <w:ind w:left="137" w:right="901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bo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ón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Servi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os: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Co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firm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present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inform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dej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constancia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recib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satisfacció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po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part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ALCALDÍ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SANTIAG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CAL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SECRETARÍ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DEPORT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RECREACIÓN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lo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servicio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prestado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pactado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en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contrat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No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4162.010.26.1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1301-2025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hRule="exact" w:val="1828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before="83" w:line="240" w:lineRule="exact"/>
              <w:ind w:left="137" w:right="1123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ons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az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vo: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contratista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fecha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presente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informe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posee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cargo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elementos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devolutivos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propiedad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ALCALDÍA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SANTIAGO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CALI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SECRETARÍA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DEPORTE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RECREACION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que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hayan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sido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entregados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por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este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organismo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desempeño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sus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actividades.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Así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mismo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encuentra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Paz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Salvo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con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archivo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gestión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documental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sistema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gestión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documental.</w:t>
            </w:r>
          </w:p>
        </w:tc>
      </w:tr>
      <w:tr>
        <w:trPr>
          <w:trHeight w:hRule="exact" w:val="1529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20" w:lineRule="exact"/>
              <w:ind w:left="71"/>
            </w:pP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bse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ones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écn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hac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entreg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inform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gestió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est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contrat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40" w:lineRule="exact"/>
              <w:ind w:left="71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Bac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up.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hRule="exact" w:val="530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sz w:val="24"/>
                <w:szCs w:val="24"/>
              </w:rPr>
              <w:jc w:val="left"/>
              <w:spacing w:before="4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60" w:lineRule="exact"/>
              <w:ind w:left="2772"/>
            </w:pP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6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8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RE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2"/>
                <w:szCs w:val="22"/>
              </w:rPr>
              <w:t>OM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CI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PAR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-4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sz w:val="10"/>
          <w:szCs w:val="10"/>
        </w:rPr>
        <w:jc w:val="left"/>
        <w:spacing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  <w:sectPr>
          <w:pgNumType w:start="4"/>
          <w:pgMar w:bottom="280" w:footer="816" w:header="0" w:left="1020" w:right="800" w:top="620"/>
          <w:footerReference r:id="rId9" w:type="default"/>
          <w:pgSz w:h="15860" w:w="12260"/>
        </w:sectPr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shape style="width:85.2pt;height:65.4pt" type="#_x0000_t75">
            <v:imagedata o:title="" r:id="rId11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6.024pt;margin-top:117.06pt;width:128.672pt;height:116.77pt;mso-position-horizontal-relative:page;mso-position-vertical-relative:paragraph;z-index:-1144" type="#_x0000_t202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6" w:line="220" w:lineRule="exact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ascii="Arial" w:cs="Arial" w:eastAsia="Arial" w:hAnsi="Arial"/>
                      <w:sz w:val="24"/>
                      <w:szCs w:val="24"/>
                    </w:rPr>
                    <w:jc w:val="center"/>
                    <w:ind w:left="-39" w:right="-39"/>
                  </w:pP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TOMAS</w:t>
                  </w:r>
                  <w:r>
                    <w:rPr>
                      <w:rFonts w:ascii="Arial" w:cs="Arial" w:eastAsia="Arial" w:hAnsi="Arial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GUTI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4"/>
                      <w:szCs w:val="24"/>
                    </w:rPr>
                    <w:t>E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RR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4"/>
                      <w:szCs w:val="24"/>
                    </w:rPr>
                    <w:t>E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Z</w:t>
                  </w:r>
                  <w:r>
                    <w:rPr>
                      <w:rFonts w:ascii="Arial" w:cs="Arial" w:eastAsia="Arial" w:hAnsi="Arial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M</w:t>
                  </w:r>
                </w:p>
                <w:p>
                  <w:pPr>
                    <w:rPr>
                      <w:rFonts w:ascii="Arial" w:cs="Arial" w:eastAsia="Arial" w:hAnsi="Arial"/>
                      <w:sz w:val="22"/>
                      <w:szCs w:val="22"/>
                    </w:rPr>
                    <w:jc w:val="center"/>
                    <w:spacing w:line="220" w:lineRule="exact"/>
                    <w:ind w:left="122" w:right="105"/>
                  </w:pP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omb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ascii="Arial" w:cs="Arial" w:eastAsia="Arial" w:hAnsi="Arial"/>
                      <w:spacing w:val="-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y</w:t>
                  </w:r>
                  <w:r>
                    <w:rPr>
                      <w:rFonts w:ascii="Arial" w:cs="Arial" w:eastAsia="Arial" w:hAnsi="Arial"/>
                      <w:spacing w:val="-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2"/>
                      <w:szCs w:val="22"/>
                    </w:rPr>
                    <w:t>f</w:t>
                  </w:r>
                  <w:r>
                    <w:rPr>
                      <w:rFonts w:ascii="Arial" w:cs="Arial" w:eastAsia="Arial" w:hAnsi="Arial"/>
                      <w:spacing w:val="-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2"/>
                      <w:szCs w:val="22"/>
                    </w:rPr>
                    <w:t>rm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ascii="Arial" w:cs="Arial" w:eastAsia="Arial" w:hAnsi="Arial"/>
                      <w:spacing w:val="-4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del</w:t>
                  </w:r>
                  <w:r>
                    <w:rPr>
                      <w:rFonts w:ascii="Arial" w:cs="Arial" w:eastAsia="Arial" w:hAns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-1"/>
                      <w:w w:val="100"/>
                      <w:sz w:val="22"/>
                      <w:szCs w:val="22"/>
                    </w:rPr>
                    <w:t>S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upe</w:t>
                  </w:r>
                </w:p>
              </w:txbxContent>
            </v:textbox>
            <w10:wrap type="none"/>
          </v:shape>
        </w:pict>
      </w:r>
      <w:r>
        <w:pict>
          <v:group coordorigin="1347,5217" coordsize="5141,0" style="position:absolute;margin-left:67.35pt;margin-top:260.836pt;width:257.05pt;height:0pt;mso-position-horizontal-relative:page;mso-position-vertical-relative:paragraph;z-index:-1143">
            <v:shape coordorigin="1347,5217" coordsize="5141,0" filled="f" path="m1347,5217l6488,5217e" strokecolor="#000000" stroked="t" strokeweight="0.69551pt" style="position:absolute;left:1347;top:5217;width:5141;height:0">
              <v:path arrowok="t"/>
            </v:shape>
            <w10:wrap type="none"/>
          </v:group>
        </w:pict>
      </w:r>
      <w:r>
        <w:pict>
          <v:shape style="position:absolute;margin-left:91.0043pt;margin-top:117.06pt;width:96.807pt;height:115.93pt;mso-position-horizontal-relative:page;mso-position-vertical-relative:paragraph;z-index:-1142" type="#_x0000_t75">
            <v:imagedata o:title="" r:id="rId12"/>
          </v:shape>
        </w:pict>
      </w:r>
      <w:r>
        <w:pict>
          <v:shape filled="f" stroked="f" style="position:absolute;margin-left:63.454pt;margin-top:37.25pt;width:504.056pt;height:153pt;mso-position-horizontal-relative:page;mso-position-vertical-relative:page;z-index:-1141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3" w:line="160" w:lineRule="exact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tbl>
      <w:tblPr>
        <w:tblW w:type="auto" w:w="0"/>
        <w:tblLook w:val="01E0"/>
        <w:jc w:val="left"/>
        <w:tblInd w:type="dxa" w:w="16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70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20" w:lineRule="exact"/>
              <w:ind w:left="129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5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ones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ese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í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do</w:t>
            </w:r>
          </w:p>
        </w:tc>
      </w:tr>
      <w:tr>
        <w:trPr>
          <w:trHeight w:hRule="exact" w:val="278"/>
        </w:trPr>
        <w:tc>
          <w:tcPr>
            <w:tcW w:type="dxa" w:w="10070"/>
            <w:tcBorders>
              <w:top w:color="000000" w:space="0" w:sz="6" w:val="single"/>
              <w:left w:color="D9D9D9" w:space="0" w:sz="27" w:val="single"/>
              <w:bottom w:color="000000" w:space="0" w:sz="6" w:val="single"/>
              <w:right w:color="D9D9D9" w:space="0" w:sz="27" w:val="single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60" w:lineRule="exact"/>
              <w:ind w:left="3845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7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FI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</w:p>
        </w:tc>
      </w:tr>
      <w:tr>
        <w:trPr>
          <w:trHeight w:hRule="exact" w:val="3580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263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AÑOSCA</w:t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20" w:lineRule="exact"/>
              <w:ind w:left="67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                                   </w:t>
            </w:r>
            <w:r>
              <w:rPr>
                <w:rFonts w:ascii="Arial" w:cs="Arial" w:eastAsia="Arial" w:hAns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so</w:t>
            </w:r>
          </w:p>
          <w:p>
            <w:pPr>
              <w:rPr>
                <w:sz w:val="11"/>
                <w:szCs w:val="11"/>
              </w:rPr>
              <w:jc w:val="left"/>
              <w:spacing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ind w:left="67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omb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ascii="Arial" w:cs="Arial" w:eastAsia="Arial" w:hAnsi="Arial"/>
                <w:spacing w:val="-5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up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ón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ando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q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ue)</w:t>
            </w:r>
          </w:p>
        </w:tc>
      </w:tr>
      <w:tr>
        <w:trPr>
          <w:trHeight w:hRule="exact" w:val="502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0"/>
                <w:szCs w:val="20"/>
              </w:rPr>
              <w:jc w:val="left"/>
              <w:spacing w:line="240" w:lineRule="exact"/>
              <w:ind w:left="65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Fec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ción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sió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ascii="Arial" w:cs="Arial" w:eastAsia="Arial" w:hAns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Arial" w:cs="Arial" w:eastAsia="Arial" w:hAns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Arial" w:cs="Arial" w:eastAsia="Arial" w:hAnsi="Arial"/>
                <w:spacing w:val="4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ago</w:t>
            </w:r>
            <w:r>
              <w:rPr>
                <w:rFonts w:ascii="Arial" w:cs="Arial" w:eastAsia="Arial" w:hAns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Arial" w:cs="Arial" w:eastAsia="Arial" w:hAns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JU</w:t>
            </w:r>
            <w:r>
              <w:rPr>
                <w:rFonts w:ascii="Arial" w:cs="Arial" w:eastAsia="Arial" w:hAnsi="Arial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ascii="Arial" w:cs="Arial" w:eastAsia="Arial" w:hAnsi="Arial"/>
                <w:spacing w:val="4"/>
                <w:w w:val="100"/>
                <w:sz w:val="20"/>
                <w:szCs w:val="20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3" w:line="160" w:lineRule="exact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sectPr>
      <w:pgMar w:bottom="280" w:footer="816" w:header="0" w:left="1020" w:right="800" w:top="620"/>
      <w:pgSz w:h="15860" w:w="12260"/>
    </w:sectPr>
  </w:body>
</w:document>
</file>

<file path=word/footer1.xml><?xml version="1.0" encoding="utf-8"?>
<w:ftr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p>
    <w:pPr>
      <w:rPr>
        <w:sz w:val="20"/>
        <w:szCs w:val="20"/>
      </w:rPr>
      <w:jc w:val="left"/>
      <w:spacing w:line="200" w:lineRule="exact"/>
    </w:pPr>
    <w:r>
      <w:pict>
        <v:shape filled="f" stroked="f" style="position:absolute;margin-left:55.64pt;margin-top:717.261pt;width:207.325pt;height:10.04pt;mso-position-horizontal-relative:page;mso-position-vertical-relative:page;z-index:-1152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al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q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ier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me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pr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za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ión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ñ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.</w:t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505.26pt;margin-top:726.501pt;width:51.4702pt;height:10.04pt;mso-position-horizontal-relative:page;mso-position-vertical-relative:page;z-index:-1151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ág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5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p>
    <w:pPr>
      <w:rPr>
        <w:sz w:val="20"/>
        <w:szCs w:val="20"/>
      </w:rPr>
      <w:jc w:val="left"/>
      <w:spacing w:line="200" w:lineRule="exact"/>
    </w:pPr>
    <w:r>
      <w:pict>
        <v:shape filled="f" stroked="f" style="position:absolute;margin-left:55.64pt;margin-top:717.261pt;width:207.325pt;height:10.04pt;mso-position-horizontal-relative:page;mso-position-vertical-relative:page;z-index:-1150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al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q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ier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me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pr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za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ión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ñ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.</w:t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505.26pt;margin-top:726.501pt;width:51.4702pt;height:15.9018pt;mso-position-horizontal-relative:page;mso-position-vertical-relative:page;z-index:-1149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ág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5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p>
    <w:pPr>
      <w:rPr>
        <w:sz w:val="20"/>
        <w:szCs w:val="20"/>
      </w:rPr>
      <w:jc w:val="left"/>
      <w:spacing w:line="200" w:lineRule="exact"/>
    </w:pPr>
    <w:r>
      <w:pict>
        <v:shape filled="f" stroked="f" style="position:absolute;margin-left:55.64pt;margin-top:717.261pt;width:207.325pt;height:10.04pt;mso-position-horizontal-relative:page;mso-position-vertical-relative:page;z-index:-1148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al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q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ier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me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pr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za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ión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ñ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.</w:t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505.26pt;margin-top:726.501pt;width:51.4702pt;height:10.04pt;mso-position-horizontal-relative:page;mso-position-vertical-relative:page;z-index:-1147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ág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5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theme/theme1.xml" Type="http://schemas.openxmlformats.org/officeDocument/2006/relationships/theme"/><Relationship Id="rId4" Target="footer1.xml" Type="http://schemas.openxmlformats.org/officeDocument/2006/relationships/footer"/><Relationship Id="rId5" Target="media\image1.jpg" Type="http://schemas.openxmlformats.org/officeDocument/2006/relationships/image"/><Relationship Id="rId6" Target="footer2.xml" Type="http://schemas.openxmlformats.org/officeDocument/2006/relationships/footer"/><Relationship Id="rId7" Target="media\image1.jpg" Type="http://schemas.openxmlformats.org/officeDocument/2006/relationships/image"/><Relationship Id="rId8" Target="media\image1.jpg" Type="http://schemas.openxmlformats.org/officeDocument/2006/relationships/image"/><Relationship Id="rId9" Target="footer3.xml" Type="http://schemas.openxmlformats.org/officeDocument/2006/relationships/footer"/><Relationship Id="rId10" Target="media\image1.jpg" Type="http://schemas.openxmlformats.org/officeDocument/2006/relationships/image"/><Relationship Id="rId11" Target="media\image1.jpg" Type="http://schemas.openxmlformats.org/officeDocument/2006/relationships/image"/><Relationship Id="rId12" Target="media\image2.png" Type="http://schemas.openxmlformats.org/officeDocument/2006/relationships/image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/>
</file>